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22CBD62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 xml:space="preserve">5932 Gádoros, Kossuth </w:t>
      </w:r>
      <w:r w:rsidR="006317B9">
        <w:rPr>
          <w:rFonts w:ascii="Monotype Corsiva" w:hAnsi="Monotype Corsiva"/>
          <w:b/>
          <w:sz w:val="32"/>
          <w:lang w:val="hu-HU"/>
        </w:rPr>
        <w:t xml:space="preserve">Lajos </w:t>
      </w:r>
      <w:r>
        <w:rPr>
          <w:rFonts w:ascii="Monotype Corsiva" w:hAnsi="Monotype Corsiva"/>
          <w:b/>
          <w:sz w:val="32"/>
        </w:rPr>
        <w:t>u</w:t>
      </w:r>
      <w:r w:rsidR="006317B9">
        <w:rPr>
          <w:rFonts w:ascii="Monotype Corsiva" w:hAnsi="Monotype Corsiva"/>
          <w:b/>
          <w:sz w:val="32"/>
          <w:lang w:val="hu-HU"/>
        </w:rPr>
        <w:t>tca</w:t>
      </w:r>
      <w:r>
        <w:rPr>
          <w:rFonts w:ascii="Monotype Corsiva" w:hAnsi="Monotype Corsiva"/>
          <w:b/>
          <w:sz w:val="32"/>
        </w:rPr>
        <w:t xml:space="preserve"> 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0F2EA1B4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1156DA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1156DA">
        <w:rPr>
          <w:sz w:val="32"/>
          <w:szCs w:val="32"/>
        </w:rPr>
        <w:t>jú</w:t>
      </w:r>
      <w:r w:rsidR="00C84BBD">
        <w:rPr>
          <w:sz w:val="32"/>
          <w:szCs w:val="32"/>
        </w:rPr>
        <w:t>li</w:t>
      </w:r>
      <w:r w:rsidR="001156DA">
        <w:rPr>
          <w:sz w:val="32"/>
          <w:szCs w:val="32"/>
        </w:rPr>
        <w:t xml:space="preserve">us </w:t>
      </w:r>
      <w:r w:rsidR="00A04DA1">
        <w:rPr>
          <w:sz w:val="32"/>
          <w:szCs w:val="32"/>
        </w:rPr>
        <w:t>27-ei</w:t>
      </w:r>
      <w:r>
        <w:rPr>
          <w:sz w:val="32"/>
          <w:szCs w:val="32"/>
        </w:rPr>
        <w:t xml:space="preserve"> rend</w:t>
      </w:r>
      <w:r w:rsidR="00C84BBD">
        <w:rPr>
          <w:sz w:val="32"/>
          <w:szCs w:val="32"/>
        </w:rPr>
        <w:t>kívüli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64A000D3" w:rsidR="0037512C" w:rsidRPr="001156DA" w:rsidRDefault="00C5529F" w:rsidP="001156DA">
      <w:pPr>
        <w:shd w:val="clear" w:color="auto" w:fill="FFFFFF"/>
        <w:ind w:left="780"/>
        <w:rPr>
          <w:b/>
          <w:u w:val="single"/>
        </w:rPr>
      </w:pPr>
      <w:r w:rsidRPr="00C5529F">
        <w:rPr>
          <w:b/>
          <w:sz w:val="40"/>
          <w:szCs w:val="40"/>
          <w:u w:val="single"/>
        </w:rPr>
        <w:t>6</w:t>
      </w:r>
      <w:r>
        <w:rPr>
          <w:b/>
          <w:u w:val="single"/>
        </w:rPr>
        <w:t xml:space="preserve">. </w:t>
      </w:r>
      <w:r w:rsidR="0037512C" w:rsidRPr="001156DA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35F54B94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F57EE">
        <w:rPr>
          <w:bCs/>
        </w:rPr>
        <w:t>Pongó Vendégház működés</w:t>
      </w:r>
      <w:r w:rsidR="00BB14BB">
        <w:rPr>
          <w:bCs/>
        </w:rPr>
        <w:t>e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2FA7A3C0" w14:textId="0D16F049" w:rsidR="0037512C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81D65">
        <w:t>Paulikné Szelei Mónika Progádor Nonprofit Kft. ügyvezető</w:t>
      </w:r>
    </w:p>
    <w:p w14:paraId="440CD98A" w14:textId="77777777" w:rsidR="00781D65" w:rsidRPr="00D6094F" w:rsidRDefault="00781D65" w:rsidP="0037512C">
      <w:pPr>
        <w:shd w:val="clear" w:color="auto" w:fill="FFFFFF"/>
      </w:pPr>
    </w:p>
    <w:p w14:paraId="4D41D3D1" w14:textId="1BB72F81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C4F96">
        <w:t>Kőszegi Erzsébet Mária jegyző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376F367B" w14:textId="2FBACBAC" w:rsidR="0037512C" w:rsidRDefault="0037512C" w:rsidP="009E4CD5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  <w:r w:rsidR="009C4F96" w:rsidRPr="009C4F96">
        <w:rPr>
          <w:bCs/>
        </w:rPr>
        <w:t>Pénzügyi, Gazdasági és Környezetvédelmi Bizottság</w:t>
      </w:r>
    </w:p>
    <w:p w14:paraId="4089CD0C" w14:textId="6451BDD6" w:rsidR="009E4CD5" w:rsidRDefault="001B0C28" w:rsidP="009E4CD5">
      <w:pPr>
        <w:shd w:val="clear" w:color="auto" w:fill="FFFFFF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14:paraId="2EECA3F1" w14:textId="77777777" w:rsidR="00BF57EE" w:rsidRPr="00D6094F" w:rsidRDefault="00BF57EE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83FD1DD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 w:rsidR="00BF57EE">
        <w:t>X</w:t>
      </w:r>
    </w:p>
    <w:p w14:paraId="6F01E9FA" w14:textId="57A882C4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="00BF57EE"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3E147029" w14:textId="77777777" w:rsidR="00BF57EE" w:rsidRDefault="0037512C" w:rsidP="00AB537D">
      <w:pPr>
        <w:shd w:val="clear" w:color="auto" w:fill="FFFFFF"/>
        <w:jc w:val="center"/>
        <w:rPr>
          <w:b/>
          <w:sz w:val="28"/>
          <w:szCs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1156DA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1156DA">
        <w:rPr>
          <w:b/>
          <w:sz w:val="28"/>
        </w:rPr>
        <w:t>jú</w:t>
      </w:r>
      <w:r w:rsidR="00C84BBD">
        <w:rPr>
          <w:b/>
          <w:sz w:val="28"/>
        </w:rPr>
        <w:t>l</w:t>
      </w:r>
      <w:r w:rsidR="001156DA">
        <w:rPr>
          <w:b/>
          <w:sz w:val="28"/>
        </w:rPr>
        <w:t xml:space="preserve">ius </w:t>
      </w:r>
      <w:r w:rsidR="00AB537D">
        <w:rPr>
          <w:b/>
          <w:sz w:val="28"/>
        </w:rPr>
        <w:t>27-én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C84BBD">
        <w:rPr>
          <w:b/>
          <w:sz w:val="28"/>
        </w:rPr>
        <w:t>kívüli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>ülésé</w:t>
      </w:r>
      <w:r w:rsidR="00AB537D">
        <w:rPr>
          <w:b/>
          <w:sz w:val="28"/>
        </w:rPr>
        <w:t xml:space="preserve">re </w:t>
      </w:r>
      <w:r w:rsidR="00BF57EE">
        <w:rPr>
          <w:b/>
          <w:sz w:val="28"/>
          <w:szCs w:val="28"/>
        </w:rPr>
        <w:t xml:space="preserve">a </w:t>
      </w:r>
    </w:p>
    <w:p w14:paraId="16CEE76C" w14:textId="58B972D9" w:rsidR="00AB537D" w:rsidRDefault="00BF57EE" w:rsidP="00AB537D">
      <w:pPr>
        <w:shd w:val="clear" w:color="auto" w:fill="FFFFFF"/>
        <w:jc w:val="center"/>
        <w:rPr>
          <w:b/>
        </w:rPr>
      </w:pPr>
      <w:r>
        <w:rPr>
          <w:b/>
          <w:sz w:val="28"/>
          <w:szCs w:val="28"/>
        </w:rPr>
        <w:t>Pongó Vendégház működés</w:t>
      </w:r>
      <w:r w:rsidR="0091697E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 xml:space="preserve"> </w:t>
      </w:r>
      <w:r w:rsidR="0091697E">
        <w:rPr>
          <w:b/>
          <w:sz w:val="28"/>
          <w:szCs w:val="28"/>
        </w:rPr>
        <w:t>tárgyában</w:t>
      </w:r>
    </w:p>
    <w:p w14:paraId="1A90E803" w14:textId="77777777" w:rsidR="00AB537D" w:rsidRPr="00D6094F" w:rsidRDefault="00AB537D" w:rsidP="00AB537D">
      <w:pPr>
        <w:shd w:val="clear" w:color="auto" w:fill="FFFFFF"/>
        <w:ind w:left="2835" w:hanging="2835"/>
      </w:pPr>
    </w:p>
    <w:p w14:paraId="10ED18F5" w14:textId="44218365" w:rsidR="0037512C" w:rsidRPr="00C84BBD" w:rsidRDefault="0037512C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17886E80" w14:textId="77C9679F" w:rsidR="006A59BD" w:rsidRDefault="006A59BD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04993C45" w14:textId="77777777" w:rsidR="00C84BBD" w:rsidRPr="00C84BBD" w:rsidRDefault="00C84BBD" w:rsidP="006A59BD">
      <w:pPr>
        <w:shd w:val="clear" w:color="auto" w:fill="FFFFFF"/>
        <w:jc w:val="center"/>
        <w:rPr>
          <w:b/>
          <w:sz w:val="28"/>
          <w:szCs w:val="28"/>
        </w:rPr>
      </w:pPr>
    </w:p>
    <w:p w14:paraId="72E325B3" w14:textId="77777777" w:rsidR="0037512C" w:rsidRPr="005D0685" w:rsidRDefault="0037512C" w:rsidP="00BE2AED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77777777" w:rsidR="0037512C" w:rsidRDefault="0037512C" w:rsidP="0037512C">
      <w:pPr>
        <w:jc w:val="center"/>
        <w:rPr>
          <w:b/>
        </w:rPr>
      </w:pPr>
    </w:p>
    <w:p w14:paraId="48A7C5B3" w14:textId="3A4D8632" w:rsidR="00D951DD" w:rsidRDefault="00BF57EE" w:rsidP="00C84BBD">
      <w:pPr>
        <w:contextualSpacing/>
      </w:pPr>
      <w:r>
        <w:t>A Képviselő-testület</w:t>
      </w:r>
      <w:r w:rsidR="00343187">
        <w:t xml:space="preserve"> 2020. február 20-</w:t>
      </w:r>
      <w:proofErr w:type="gramStart"/>
      <w:r w:rsidR="00343187">
        <w:t>án</w:t>
      </w:r>
      <w:r>
        <w:t xml:space="preserve"> </w:t>
      </w:r>
      <w:r w:rsidR="00D4491C">
        <w:t xml:space="preserve"> az</w:t>
      </w:r>
      <w:proofErr w:type="gramEnd"/>
      <w:r w:rsidR="00D4491C">
        <w:t xml:space="preserve"> </w:t>
      </w:r>
      <w:r w:rsidR="00D4491C" w:rsidRPr="00343187">
        <w:rPr>
          <w:bCs/>
          <w:sz w:val="22"/>
        </w:rPr>
        <w:t>52/2020. (II. 20.) KT határozat</w:t>
      </w:r>
      <w:r w:rsidR="0091697E">
        <w:rPr>
          <w:bCs/>
          <w:sz w:val="22"/>
        </w:rPr>
        <w:t>ával</w:t>
      </w:r>
      <w:r w:rsidR="00D4491C">
        <w:rPr>
          <w:bCs/>
          <w:sz w:val="22"/>
        </w:rPr>
        <w:t xml:space="preserve"> </w:t>
      </w:r>
      <w:r>
        <w:t xml:space="preserve">döntött arról, hogy </w:t>
      </w:r>
      <w:r w:rsidR="00D4491C">
        <w:t xml:space="preserve">bérleti szerződéssel </w:t>
      </w:r>
      <w:r>
        <w:t>üzemeltetésre átadja a Pongó Vendégházat</w:t>
      </w:r>
      <w:r w:rsidR="00D4491C">
        <w:t xml:space="preserve"> (5932 Gádoros, Jókai u. 5.)</w:t>
      </w:r>
      <w:r>
        <w:t xml:space="preserve"> a Progádor Nonprofit Kft.-</w:t>
      </w:r>
      <w:proofErr w:type="spellStart"/>
      <w:r>
        <w:t>nek</w:t>
      </w:r>
      <w:proofErr w:type="spellEnd"/>
      <w:r w:rsidR="00D4491C">
        <w:t>. A</w:t>
      </w:r>
      <w:r w:rsidR="00597D52">
        <w:t xml:space="preserve"> bérleti szerződés </w:t>
      </w:r>
      <w:r>
        <w:t>2020. március 03.</w:t>
      </w:r>
      <w:r w:rsidR="00D4491C">
        <w:t xml:space="preserve"> napjától 1 </w:t>
      </w:r>
      <w:r w:rsidR="00B4796B">
        <w:t>év időtartamra szólt</w:t>
      </w:r>
      <w:r w:rsidR="00D951DD">
        <w:t xml:space="preserve">. </w:t>
      </w:r>
      <w:r w:rsidR="00D4491C">
        <w:t>(Bérleti szerződés mellékelten csatolva.)</w:t>
      </w:r>
      <w:r w:rsidR="00B4796B">
        <w:t xml:space="preserve"> </w:t>
      </w:r>
      <w:r w:rsidR="0091697E">
        <w:t xml:space="preserve">A bérleti szerződés lejárt, </w:t>
      </w:r>
      <w:r w:rsidR="00B4796B">
        <w:t xml:space="preserve">mely a </w:t>
      </w:r>
      <w:r w:rsidR="00AA250D">
        <w:t xml:space="preserve">kihirdetett </w:t>
      </w:r>
      <w:r w:rsidR="00B4796B">
        <w:t>veszélyhelyzetre való tekintettel folytatólagosan fennállt. S</w:t>
      </w:r>
      <w:r w:rsidR="00D951DD">
        <w:t>zükséges</w:t>
      </w:r>
      <w:r w:rsidR="00B4796B">
        <w:t xml:space="preserve"> viszont </w:t>
      </w:r>
      <w:r w:rsidR="00D951DD">
        <w:t xml:space="preserve">a továbbiakban </w:t>
      </w:r>
      <w:r w:rsidR="00B4796B">
        <w:t xml:space="preserve">az </w:t>
      </w:r>
      <w:r w:rsidR="00D951DD">
        <w:t>üzemeltetési szerződés megkötés</w:t>
      </w:r>
      <w:r w:rsidR="001C4508">
        <w:t>e a Pongó</w:t>
      </w:r>
      <w:r w:rsidR="00D4491C">
        <w:t xml:space="preserve"> Vendégház </w:t>
      </w:r>
      <w:r w:rsidR="001C4508">
        <w:t>szálláshelyre</w:t>
      </w:r>
      <w:r w:rsidR="00D4491C">
        <w:t xml:space="preserve">. </w:t>
      </w:r>
    </w:p>
    <w:p w14:paraId="42DE5504" w14:textId="667044A1" w:rsidR="00D951DD" w:rsidRDefault="00D951DD" w:rsidP="00C84BBD"/>
    <w:p w14:paraId="7C05CDF2" w14:textId="0526DF00" w:rsidR="00D951DD" w:rsidRDefault="00D951DD" w:rsidP="00C84BBD">
      <w:r>
        <w:t>Kérem a tisztelt Képviselő-testületet az előterjesztés megvitatására és a határozat</w:t>
      </w:r>
      <w:r w:rsidR="00D4491C">
        <w:t xml:space="preserve"> meghozatalára.</w:t>
      </w:r>
    </w:p>
    <w:p w14:paraId="6C3C1EB7" w14:textId="597349D7" w:rsidR="006731CC" w:rsidRDefault="006731CC" w:rsidP="006731CC">
      <w:pPr>
        <w:suppressAutoHyphens/>
        <w:spacing w:line="252" w:lineRule="auto"/>
        <w:textAlignment w:val="center"/>
        <w:rPr>
          <w:lang w:eastAsia="zh-CN"/>
        </w:rPr>
      </w:pPr>
    </w:p>
    <w:p w14:paraId="36E4A495" w14:textId="7D1E6448" w:rsidR="006731CC" w:rsidRPr="000363CC" w:rsidRDefault="00D4491C" w:rsidP="006731CC">
      <w:pPr>
        <w:suppressAutoHyphens/>
        <w:spacing w:line="252" w:lineRule="auto"/>
        <w:textAlignment w:val="center"/>
        <w:rPr>
          <w:b/>
          <w:bCs/>
          <w:u w:val="single"/>
          <w:lang w:eastAsia="zh-CN"/>
        </w:rPr>
      </w:pPr>
      <w:r w:rsidRPr="000363CC">
        <w:rPr>
          <w:b/>
          <w:bCs/>
          <w:u w:val="single"/>
          <w:lang w:eastAsia="zh-CN"/>
        </w:rPr>
        <w:t>Határozati javaslat:</w:t>
      </w:r>
    </w:p>
    <w:p w14:paraId="335975A9" w14:textId="0A03A924" w:rsidR="00A61B49" w:rsidRDefault="00A61B49" w:rsidP="0054624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2F6B46" w14:textId="0AD7E0BF" w:rsidR="000363CC" w:rsidRDefault="000363CC" w:rsidP="000363CC">
      <w:r w:rsidRPr="006340D1">
        <w:t>Gádoros Nagyközség</w:t>
      </w:r>
      <w:r>
        <w:t xml:space="preserve"> Önkormányzat Képviselő-testülete dönt arról, hogy a mellékelt szerződés</w:t>
      </w:r>
      <w:r w:rsidR="001C4508">
        <w:t xml:space="preserve"> alapján</w:t>
      </w:r>
      <w:r>
        <w:t xml:space="preserve"> üzemeltetésre</w:t>
      </w:r>
      <w:r w:rsidR="001C4508">
        <w:t xml:space="preserve"> átadja a továbbiakban is</w:t>
      </w:r>
      <w:r>
        <w:t xml:space="preserve"> a Progádor Nonprofit Kft-</w:t>
      </w:r>
      <w:proofErr w:type="spellStart"/>
      <w:r>
        <w:t>nek</w:t>
      </w:r>
      <w:proofErr w:type="spellEnd"/>
      <w:r w:rsidR="001C4508">
        <w:t>,</w:t>
      </w:r>
      <w:r>
        <w:t xml:space="preserve"> a</w:t>
      </w:r>
      <w:r w:rsidR="001C4508">
        <w:t>z 5932</w:t>
      </w:r>
      <w:r>
        <w:t xml:space="preserve"> Gádoros, Jókai utca 5. szám alatt található Pongó</w:t>
      </w:r>
      <w:r w:rsidR="0022689F">
        <w:t xml:space="preserve"> Vendég</w:t>
      </w:r>
      <w:r>
        <w:t>ház</w:t>
      </w:r>
      <w:r w:rsidR="001C4508">
        <w:t xml:space="preserve"> szálláshelyet.</w:t>
      </w:r>
    </w:p>
    <w:p w14:paraId="3ECABCF4" w14:textId="77777777" w:rsidR="0022689F" w:rsidRDefault="0022689F" w:rsidP="000363CC"/>
    <w:p w14:paraId="56330EB5" w14:textId="26A2D1D6" w:rsidR="000363CC" w:rsidRDefault="000363CC" w:rsidP="000363CC">
      <w:r>
        <w:t>Felhatalmazza Dr. Szilágyi Tibor polgármestert az előterjesztés mellékletét képező szerződés aláírására.</w:t>
      </w:r>
    </w:p>
    <w:p w14:paraId="7FC80B05" w14:textId="77777777" w:rsidR="000363CC" w:rsidRPr="006340D1" w:rsidRDefault="000363CC" w:rsidP="000363CC"/>
    <w:p w14:paraId="385BB3C8" w14:textId="238D8E5D" w:rsidR="000363CC" w:rsidRDefault="000363CC" w:rsidP="000363CC">
      <w:r>
        <w:rPr>
          <w:b/>
        </w:rPr>
        <w:t>F</w:t>
      </w:r>
      <w:r w:rsidRPr="006340D1">
        <w:rPr>
          <w:b/>
        </w:rPr>
        <w:t>elelős:</w:t>
      </w:r>
      <w:r w:rsidRPr="006340D1">
        <w:tab/>
      </w:r>
      <w:r w:rsidR="00462F0F">
        <w:tab/>
      </w:r>
      <w:r>
        <w:t xml:space="preserve">Dr. Szilágyi Tibor </w:t>
      </w:r>
      <w:r w:rsidRPr="006340D1">
        <w:t>polgármester</w:t>
      </w:r>
    </w:p>
    <w:p w14:paraId="46985A09" w14:textId="3AAF302F" w:rsidR="00462F0F" w:rsidRDefault="00462F0F" w:rsidP="000363CC">
      <w:r w:rsidRPr="00462F0F">
        <w:rPr>
          <w:b/>
          <w:bCs/>
        </w:rPr>
        <w:t>Erről értesül</w:t>
      </w:r>
      <w:r>
        <w:t xml:space="preserve">: </w:t>
      </w:r>
      <w:r>
        <w:tab/>
        <w:t>Paulikné Szelei Mónika PROGÁDOR Nonprofit Kft. ügyvezető</w:t>
      </w:r>
    </w:p>
    <w:p w14:paraId="6DD85822" w14:textId="565E4663" w:rsidR="0091697E" w:rsidRPr="006340D1" w:rsidRDefault="0091697E" w:rsidP="000363CC">
      <w:r>
        <w:tab/>
      </w:r>
      <w:r>
        <w:tab/>
      </w:r>
      <w:r>
        <w:tab/>
        <w:t>Libor Zsoltné pénzügyi csoportvezető</w:t>
      </w:r>
    </w:p>
    <w:p w14:paraId="310CC7F7" w14:textId="089B51B1" w:rsidR="000363CC" w:rsidRDefault="000363CC" w:rsidP="000363CC">
      <w:r w:rsidRPr="006340D1">
        <w:rPr>
          <w:b/>
        </w:rPr>
        <w:t>Határidő:</w:t>
      </w:r>
      <w:r w:rsidRPr="006340D1">
        <w:rPr>
          <w:b/>
        </w:rPr>
        <w:tab/>
      </w:r>
      <w:r w:rsidR="00462F0F">
        <w:rPr>
          <w:b/>
        </w:rPr>
        <w:tab/>
      </w:r>
      <w:r w:rsidRPr="00784072">
        <w:t>É</w:t>
      </w:r>
      <w:r>
        <w:t>rtelem szerint</w:t>
      </w:r>
    </w:p>
    <w:p w14:paraId="7D3D5675" w14:textId="67CDC1E8" w:rsidR="00C31E91" w:rsidRDefault="00C31E91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5B94D186" w14:textId="7736F644" w:rsidR="00DF01BD" w:rsidRDefault="00DF01BD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129280D2" w14:textId="77777777" w:rsidR="00DF01BD" w:rsidRPr="002C65ED" w:rsidRDefault="00DF01BD" w:rsidP="009D65CF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352AB33A" w14:textId="6EFFA24A" w:rsidR="00D42428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 xml:space="preserve">Gádoros, </w:t>
      </w:r>
      <w:r w:rsidR="00426D80" w:rsidRPr="002C65ED">
        <w:rPr>
          <w:rFonts w:eastAsia="Times New Roman"/>
          <w:lang w:eastAsia="hu-HU"/>
        </w:rPr>
        <w:t>202</w:t>
      </w:r>
      <w:r w:rsidR="00392487">
        <w:rPr>
          <w:rFonts w:eastAsia="Times New Roman"/>
          <w:lang w:eastAsia="hu-HU"/>
        </w:rPr>
        <w:t>2</w:t>
      </w:r>
      <w:r w:rsidR="00426D80" w:rsidRPr="002C65ED">
        <w:rPr>
          <w:rFonts w:eastAsia="Times New Roman"/>
          <w:lang w:eastAsia="hu-HU"/>
        </w:rPr>
        <w:t xml:space="preserve">. </w:t>
      </w:r>
      <w:r w:rsidR="00306487" w:rsidRPr="002C65ED">
        <w:rPr>
          <w:rFonts w:eastAsia="Times New Roman"/>
          <w:lang w:eastAsia="hu-HU"/>
        </w:rPr>
        <w:t>jú</w:t>
      </w:r>
      <w:r w:rsidR="00172C3D">
        <w:rPr>
          <w:rFonts w:eastAsia="Times New Roman"/>
          <w:lang w:eastAsia="hu-HU"/>
        </w:rPr>
        <w:t>l</w:t>
      </w:r>
      <w:r w:rsidR="00306487" w:rsidRPr="002C65ED">
        <w:rPr>
          <w:rFonts w:eastAsia="Times New Roman"/>
          <w:lang w:eastAsia="hu-HU"/>
        </w:rPr>
        <w:t>ius</w:t>
      </w:r>
      <w:r w:rsidR="00D46F7E">
        <w:rPr>
          <w:rFonts w:eastAsia="Times New Roman"/>
          <w:lang w:eastAsia="hu-HU"/>
        </w:rPr>
        <w:t xml:space="preserve"> </w:t>
      </w:r>
      <w:r w:rsidR="00774AFD">
        <w:rPr>
          <w:rFonts w:eastAsia="Times New Roman"/>
          <w:lang w:eastAsia="hu-HU"/>
        </w:rPr>
        <w:t>1</w:t>
      </w:r>
      <w:r w:rsidR="0037662C">
        <w:rPr>
          <w:rFonts w:eastAsia="Times New Roman"/>
          <w:lang w:eastAsia="hu-HU"/>
        </w:rPr>
        <w:t>9</w:t>
      </w:r>
      <w:r w:rsidR="00774AFD">
        <w:rPr>
          <w:rFonts w:eastAsia="Times New Roman"/>
          <w:lang w:eastAsia="hu-HU"/>
        </w:rPr>
        <w:t>.</w:t>
      </w:r>
    </w:p>
    <w:p w14:paraId="2FDD0B60" w14:textId="1964C458" w:rsidR="00EC1168" w:rsidRDefault="00EC1168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9CD2575" w14:textId="5E22C9E7" w:rsidR="00DF01BD" w:rsidRDefault="00DF01B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77A878EF" w14:textId="153456BF" w:rsidR="00DF01BD" w:rsidRDefault="00DF01B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13F0A2D9" w14:textId="77777777" w:rsidR="00DF01BD" w:rsidRPr="002C65ED" w:rsidRDefault="00DF01BD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</w:r>
      <w:r w:rsidR="00793170" w:rsidRPr="002C65ED">
        <w:rPr>
          <w:rFonts w:eastAsia="Times New Roman"/>
          <w:lang w:eastAsia="hu-HU"/>
        </w:rPr>
        <w:t>Dr. Szilágyi Tibor</w:t>
      </w:r>
      <w:r w:rsidRPr="002C65ED">
        <w:rPr>
          <w:rFonts w:eastAsia="Times New Roman"/>
          <w:lang w:eastAsia="hu-HU"/>
        </w:rPr>
        <w:t xml:space="preserve"> </w:t>
      </w:r>
    </w:p>
    <w:p w14:paraId="73A88648" w14:textId="77777777" w:rsidR="00D42428" w:rsidRPr="002C65ED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C65ED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C65ED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C65ED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A3876"/>
    <w:multiLevelType w:val="hybridMultilevel"/>
    <w:tmpl w:val="62F25188"/>
    <w:lvl w:ilvl="0" w:tplc="EB08322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379930">
    <w:abstractNumId w:val="5"/>
  </w:num>
  <w:num w:numId="2" w16cid:durableId="552808674">
    <w:abstractNumId w:val="4"/>
  </w:num>
  <w:num w:numId="3" w16cid:durableId="1067920722">
    <w:abstractNumId w:val="13"/>
  </w:num>
  <w:num w:numId="4" w16cid:durableId="1433672795">
    <w:abstractNumId w:val="16"/>
  </w:num>
  <w:num w:numId="5" w16cid:durableId="926038115">
    <w:abstractNumId w:val="8"/>
  </w:num>
  <w:num w:numId="6" w16cid:durableId="805582149">
    <w:abstractNumId w:val="7"/>
  </w:num>
  <w:num w:numId="7" w16cid:durableId="886528848">
    <w:abstractNumId w:val="26"/>
  </w:num>
  <w:num w:numId="8" w16cid:durableId="74203774">
    <w:abstractNumId w:val="22"/>
  </w:num>
  <w:num w:numId="9" w16cid:durableId="1420180292">
    <w:abstractNumId w:val="11"/>
  </w:num>
  <w:num w:numId="10" w16cid:durableId="1662663338">
    <w:abstractNumId w:val="24"/>
  </w:num>
  <w:num w:numId="11" w16cid:durableId="961109645">
    <w:abstractNumId w:val="25"/>
  </w:num>
  <w:num w:numId="12" w16cid:durableId="1698195207">
    <w:abstractNumId w:val="21"/>
  </w:num>
  <w:num w:numId="13" w16cid:durableId="2066875592">
    <w:abstractNumId w:val="0"/>
  </w:num>
  <w:num w:numId="14" w16cid:durableId="775755045">
    <w:abstractNumId w:val="20"/>
  </w:num>
  <w:num w:numId="15" w16cid:durableId="334961386">
    <w:abstractNumId w:val="30"/>
  </w:num>
  <w:num w:numId="16" w16cid:durableId="1275136806">
    <w:abstractNumId w:val="3"/>
  </w:num>
  <w:num w:numId="17" w16cid:durableId="2101021707">
    <w:abstractNumId w:val="32"/>
  </w:num>
  <w:num w:numId="18" w16cid:durableId="1712073302">
    <w:abstractNumId w:val="29"/>
  </w:num>
  <w:num w:numId="19" w16cid:durableId="1546790276">
    <w:abstractNumId w:val="14"/>
  </w:num>
  <w:num w:numId="20" w16cid:durableId="275528044">
    <w:abstractNumId w:val="6"/>
  </w:num>
  <w:num w:numId="21" w16cid:durableId="1441489446">
    <w:abstractNumId w:val="31"/>
  </w:num>
  <w:num w:numId="22" w16cid:durableId="1896620444">
    <w:abstractNumId w:val="27"/>
  </w:num>
  <w:num w:numId="23" w16cid:durableId="1118835499">
    <w:abstractNumId w:val="19"/>
  </w:num>
  <w:num w:numId="24" w16cid:durableId="127624814">
    <w:abstractNumId w:val="10"/>
  </w:num>
  <w:num w:numId="25" w16cid:durableId="200748975">
    <w:abstractNumId w:val="33"/>
  </w:num>
  <w:num w:numId="26" w16cid:durableId="494297884">
    <w:abstractNumId w:val="23"/>
  </w:num>
  <w:num w:numId="27" w16cid:durableId="240797549">
    <w:abstractNumId w:val="17"/>
  </w:num>
  <w:num w:numId="28" w16cid:durableId="1648319059">
    <w:abstractNumId w:val="18"/>
  </w:num>
  <w:num w:numId="29" w16cid:durableId="363215874">
    <w:abstractNumId w:val="15"/>
  </w:num>
  <w:num w:numId="30" w16cid:durableId="617565717">
    <w:abstractNumId w:val="28"/>
  </w:num>
  <w:num w:numId="31" w16cid:durableId="421921892">
    <w:abstractNumId w:val="12"/>
  </w:num>
  <w:num w:numId="32" w16cid:durableId="10326535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3CC"/>
    <w:rsid w:val="000369D0"/>
    <w:rsid w:val="00040E2D"/>
    <w:rsid w:val="0004152D"/>
    <w:rsid w:val="000539CC"/>
    <w:rsid w:val="00055885"/>
    <w:rsid w:val="000601E7"/>
    <w:rsid w:val="00063024"/>
    <w:rsid w:val="00065986"/>
    <w:rsid w:val="00067C84"/>
    <w:rsid w:val="00073A9F"/>
    <w:rsid w:val="000763DC"/>
    <w:rsid w:val="00076924"/>
    <w:rsid w:val="00077B87"/>
    <w:rsid w:val="000806A9"/>
    <w:rsid w:val="00081A27"/>
    <w:rsid w:val="00082207"/>
    <w:rsid w:val="00083FA6"/>
    <w:rsid w:val="00087D4C"/>
    <w:rsid w:val="00092AA2"/>
    <w:rsid w:val="000B6C84"/>
    <w:rsid w:val="000C112D"/>
    <w:rsid w:val="000C2375"/>
    <w:rsid w:val="000C4DFD"/>
    <w:rsid w:val="000D118B"/>
    <w:rsid w:val="000D5B0B"/>
    <w:rsid w:val="000D6B25"/>
    <w:rsid w:val="000E0403"/>
    <w:rsid w:val="000E23E5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4F36"/>
    <w:rsid w:val="001156DA"/>
    <w:rsid w:val="00116FBE"/>
    <w:rsid w:val="00122B2C"/>
    <w:rsid w:val="00122F0E"/>
    <w:rsid w:val="00125007"/>
    <w:rsid w:val="00125014"/>
    <w:rsid w:val="0012501B"/>
    <w:rsid w:val="001316A0"/>
    <w:rsid w:val="0013309F"/>
    <w:rsid w:val="00135ECA"/>
    <w:rsid w:val="0013616F"/>
    <w:rsid w:val="00151C44"/>
    <w:rsid w:val="0015373B"/>
    <w:rsid w:val="001634E4"/>
    <w:rsid w:val="00163775"/>
    <w:rsid w:val="0016395E"/>
    <w:rsid w:val="00170C2D"/>
    <w:rsid w:val="00171E38"/>
    <w:rsid w:val="001725E7"/>
    <w:rsid w:val="00172B30"/>
    <w:rsid w:val="00172C3D"/>
    <w:rsid w:val="00172DF2"/>
    <w:rsid w:val="0017502B"/>
    <w:rsid w:val="001831CA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3A9"/>
    <w:rsid w:val="001B5EF3"/>
    <w:rsid w:val="001B60EF"/>
    <w:rsid w:val="001B6D61"/>
    <w:rsid w:val="001C4508"/>
    <w:rsid w:val="001D352C"/>
    <w:rsid w:val="001D3D34"/>
    <w:rsid w:val="001D6268"/>
    <w:rsid w:val="001E2871"/>
    <w:rsid w:val="001E599F"/>
    <w:rsid w:val="001F2B3F"/>
    <w:rsid w:val="001F4EFD"/>
    <w:rsid w:val="00201BE1"/>
    <w:rsid w:val="00204604"/>
    <w:rsid w:val="002055F5"/>
    <w:rsid w:val="00205E74"/>
    <w:rsid w:val="00207260"/>
    <w:rsid w:val="002112A4"/>
    <w:rsid w:val="002122E1"/>
    <w:rsid w:val="00220881"/>
    <w:rsid w:val="00221E58"/>
    <w:rsid w:val="00223737"/>
    <w:rsid w:val="002239BE"/>
    <w:rsid w:val="0022689F"/>
    <w:rsid w:val="0023278D"/>
    <w:rsid w:val="002348BA"/>
    <w:rsid w:val="002349B4"/>
    <w:rsid w:val="00234F7B"/>
    <w:rsid w:val="002436CD"/>
    <w:rsid w:val="002454AF"/>
    <w:rsid w:val="00245A47"/>
    <w:rsid w:val="002556B7"/>
    <w:rsid w:val="00260CAF"/>
    <w:rsid w:val="0026166E"/>
    <w:rsid w:val="0026570F"/>
    <w:rsid w:val="002700CC"/>
    <w:rsid w:val="002702F9"/>
    <w:rsid w:val="00272A16"/>
    <w:rsid w:val="00272B62"/>
    <w:rsid w:val="00272C4F"/>
    <w:rsid w:val="00276124"/>
    <w:rsid w:val="002807E4"/>
    <w:rsid w:val="00280C0C"/>
    <w:rsid w:val="0028158A"/>
    <w:rsid w:val="0028441C"/>
    <w:rsid w:val="00284C47"/>
    <w:rsid w:val="00286ABF"/>
    <w:rsid w:val="0028718C"/>
    <w:rsid w:val="002879EA"/>
    <w:rsid w:val="00290C79"/>
    <w:rsid w:val="00293B79"/>
    <w:rsid w:val="00295695"/>
    <w:rsid w:val="00296931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F108F"/>
    <w:rsid w:val="002F1CBD"/>
    <w:rsid w:val="002F39B7"/>
    <w:rsid w:val="002F4321"/>
    <w:rsid w:val="002F4474"/>
    <w:rsid w:val="002F6FBA"/>
    <w:rsid w:val="002F74EE"/>
    <w:rsid w:val="002F7DAE"/>
    <w:rsid w:val="002F7F54"/>
    <w:rsid w:val="00301ED5"/>
    <w:rsid w:val="0030640B"/>
    <w:rsid w:val="00306487"/>
    <w:rsid w:val="00310982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3187"/>
    <w:rsid w:val="0034438E"/>
    <w:rsid w:val="00347549"/>
    <w:rsid w:val="00347AF1"/>
    <w:rsid w:val="0035026B"/>
    <w:rsid w:val="00351B27"/>
    <w:rsid w:val="00355B6E"/>
    <w:rsid w:val="00355D34"/>
    <w:rsid w:val="00361328"/>
    <w:rsid w:val="0036480A"/>
    <w:rsid w:val="00364EEC"/>
    <w:rsid w:val="003666E2"/>
    <w:rsid w:val="00374FDA"/>
    <w:rsid w:val="0037512C"/>
    <w:rsid w:val="0037662C"/>
    <w:rsid w:val="003801DF"/>
    <w:rsid w:val="00381847"/>
    <w:rsid w:val="0038207F"/>
    <w:rsid w:val="0038475F"/>
    <w:rsid w:val="00385333"/>
    <w:rsid w:val="003868FE"/>
    <w:rsid w:val="003914C8"/>
    <w:rsid w:val="00391CEB"/>
    <w:rsid w:val="00392487"/>
    <w:rsid w:val="00394D12"/>
    <w:rsid w:val="00395929"/>
    <w:rsid w:val="003A00BC"/>
    <w:rsid w:val="003A3773"/>
    <w:rsid w:val="003B0DD2"/>
    <w:rsid w:val="003B2E33"/>
    <w:rsid w:val="003B407C"/>
    <w:rsid w:val="003B7DFA"/>
    <w:rsid w:val="003C04A9"/>
    <w:rsid w:val="003C18B8"/>
    <w:rsid w:val="003C36B4"/>
    <w:rsid w:val="003C3EED"/>
    <w:rsid w:val="003C6267"/>
    <w:rsid w:val="003D1712"/>
    <w:rsid w:val="003D340D"/>
    <w:rsid w:val="003D6F3A"/>
    <w:rsid w:val="003E2164"/>
    <w:rsid w:val="003E41AA"/>
    <w:rsid w:val="003E7038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174B1"/>
    <w:rsid w:val="0042156D"/>
    <w:rsid w:val="00421DA1"/>
    <w:rsid w:val="00426D80"/>
    <w:rsid w:val="0043255B"/>
    <w:rsid w:val="00432D4F"/>
    <w:rsid w:val="00434743"/>
    <w:rsid w:val="00436528"/>
    <w:rsid w:val="00437D74"/>
    <w:rsid w:val="0044406A"/>
    <w:rsid w:val="00445E6B"/>
    <w:rsid w:val="004547CE"/>
    <w:rsid w:val="00456AA4"/>
    <w:rsid w:val="00457B54"/>
    <w:rsid w:val="00460B11"/>
    <w:rsid w:val="00461006"/>
    <w:rsid w:val="00462ED2"/>
    <w:rsid w:val="00462F0F"/>
    <w:rsid w:val="0046346E"/>
    <w:rsid w:val="00463940"/>
    <w:rsid w:val="0046442F"/>
    <w:rsid w:val="00464585"/>
    <w:rsid w:val="004735DF"/>
    <w:rsid w:val="00473FAC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C52E5"/>
    <w:rsid w:val="004C5800"/>
    <w:rsid w:val="004D1604"/>
    <w:rsid w:val="004D3626"/>
    <w:rsid w:val="004D3F24"/>
    <w:rsid w:val="004D67C9"/>
    <w:rsid w:val="004E0777"/>
    <w:rsid w:val="004E584F"/>
    <w:rsid w:val="00510CA4"/>
    <w:rsid w:val="005122F5"/>
    <w:rsid w:val="00515F0C"/>
    <w:rsid w:val="00520145"/>
    <w:rsid w:val="0052031F"/>
    <w:rsid w:val="00521876"/>
    <w:rsid w:val="0052666D"/>
    <w:rsid w:val="0052765D"/>
    <w:rsid w:val="00531594"/>
    <w:rsid w:val="00531C53"/>
    <w:rsid w:val="005336CA"/>
    <w:rsid w:val="00535F9B"/>
    <w:rsid w:val="005364AF"/>
    <w:rsid w:val="005417EA"/>
    <w:rsid w:val="0054624D"/>
    <w:rsid w:val="00546CE9"/>
    <w:rsid w:val="00550863"/>
    <w:rsid w:val="00550E5C"/>
    <w:rsid w:val="00551030"/>
    <w:rsid w:val="005561E2"/>
    <w:rsid w:val="005577BD"/>
    <w:rsid w:val="00557A64"/>
    <w:rsid w:val="00561DF8"/>
    <w:rsid w:val="00564A39"/>
    <w:rsid w:val="0056676A"/>
    <w:rsid w:val="005670D7"/>
    <w:rsid w:val="0057270B"/>
    <w:rsid w:val="005728C9"/>
    <w:rsid w:val="00575240"/>
    <w:rsid w:val="0057548F"/>
    <w:rsid w:val="00583B18"/>
    <w:rsid w:val="00583C44"/>
    <w:rsid w:val="005844DC"/>
    <w:rsid w:val="00584AEE"/>
    <w:rsid w:val="00587350"/>
    <w:rsid w:val="00590BB8"/>
    <w:rsid w:val="005913FC"/>
    <w:rsid w:val="0059215E"/>
    <w:rsid w:val="0059373B"/>
    <w:rsid w:val="005948A3"/>
    <w:rsid w:val="00597D52"/>
    <w:rsid w:val="00597DE2"/>
    <w:rsid w:val="005A08D6"/>
    <w:rsid w:val="005A217A"/>
    <w:rsid w:val="005B312D"/>
    <w:rsid w:val="005B3576"/>
    <w:rsid w:val="005B7B30"/>
    <w:rsid w:val="005C17C2"/>
    <w:rsid w:val="005C32DF"/>
    <w:rsid w:val="005C32E6"/>
    <w:rsid w:val="005D0685"/>
    <w:rsid w:val="005D5300"/>
    <w:rsid w:val="005E00E8"/>
    <w:rsid w:val="005E0B20"/>
    <w:rsid w:val="005E0BEC"/>
    <w:rsid w:val="005E20BF"/>
    <w:rsid w:val="005E3668"/>
    <w:rsid w:val="005E5410"/>
    <w:rsid w:val="005E7946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DB5"/>
    <w:rsid w:val="00627529"/>
    <w:rsid w:val="006317B9"/>
    <w:rsid w:val="006327C5"/>
    <w:rsid w:val="00632B97"/>
    <w:rsid w:val="00640FBE"/>
    <w:rsid w:val="006453A3"/>
    <w:rsid w:val="00645CAC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1CC"/>
    <w:rsid w:val="00676B29"/>
    <w:rsid w:val="0068264D"/>
    <w:rsid w:val="00685108"/>
    <w:rsid w:val="00685A94"/>
    <w:rsid w:val="00687DC9"/>
    <w:rsid w:val="00690018"/>
    <w:rsid w:val="00693A98"/>
    <w:rsid w:val="00694180"/>
    <w:rsid w:val="006944E1"/>
    <w:rsid w:val="00694A02"/>
    <w:rsid w:val="006978ED"/>
    <w:rsid w:val="006A2928"/>
    <w:rsid w:val="006A3B5E"/>
    <w:rsid w:val="006A3E95"/>
    <w:rsid w:val="006A59BD"/>
    <w:rsid w:val="006B15B6"/>
    <w:rsid w:val="006C096F"/>
    <w:rsid w:val="006C4A39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27AC"/>
    <w:rsid w:val="006E796C"/>
    <w:rsid w:val="006F1CC8"/>
    <w:rsid w:val="006F23B2"/>
    <w:rsid w:val="006F4CE2"/>
    <w:rsid w:val="006F5499"/>
    <w:rsid w:val="00702D27"/>
    <w:rsid w:val="00704728"/>
    <w:rsid w:val="0070520C"/>
    <w:rsid w:val="00706B94"/>
    <w:rsid w:val="00710BB0"/>
    <w:rsid w:val="007112BE"/>
    <w:rsid w:val="007125AB"/>
    <w:rsid w:val="00712885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D4F"/>
    <w:rsid w:val="00762F1E"/>
    <w:rsid w:val="00765B60"/>
    <w:rsid w:val="0077360C"/>
    <w:rsid w:val="00774AFD"/>
    <w:rsid w:val="0077528C"/>
    <w:rsid w:val="0077625D"/>
    <w:rsid w:val="00776280"/>
    <w:rsid w:val="00781D65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4973"/>
    <w:rsid w:val="007B49B0"/>
    <w:rsid w:val="007C0D4C"/>
    <w:rsid w:val="007C3BC3"/>
    <w:rsid w:val="007C4B3A"/>
    <w:rsid w:val="007C6B8B"/>
    <w:rsid w:val="007C7AFE"/>
    <w:rsid w:val="007D2470"/>
    <w:rsid w:val="007D72DC"/>
    <w:rsid w:val="007E4146"/>
    <w:rsid w:val="007E42D5"/>
    <w:rsid w:val="007E6774"/>
    <w:rsid w:val="007E726B"/>
    <w:rsid w:val="007E744D"/>
    <w:rsid w:val="007F0BDB"/>
    <w:rsid w:val="007F21B9"/>
    <w:rsid w:val="007F272A"/>
    <w:rsid w:val="007F2D4D"/>
    <w:rsid w:val="00800A0A"/>
    <w:rsid w:val="00802819"/>
    <w:rsid w:val="00805727"/>
    <w:rsid w:val="00805865"/>
    <w:rsid w:val="008075B2"/>
    <w:rsid w:val="008136D1"/>
    <w:rsid w:val="00813989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697E"/>
    <w:rsid w:val="00917A19"/>
    <w:rsid w:val="0092086D"/>
    <w:rsid w:val="00923012"/>
    <w:rsid w:val="00924E66"/>
    <w:rsid w:val="00940DCD"/>
    <w:rsid w:val="0094381D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A0335"/>
    <w:rsid w:val="009A37DC"/>
    <w:rsid w:val="009A75E3"/>
    <w:rsid w:val="009B1080"/>
    <w:rsid w:val="009B4B09"/>
    <w:rsid w:val="009B6087"/>
    <w:rsid w:val="009B6723"/>
    <w:rsid w:val="009B6F72"/>
    <w:rsid w:val="009B6FAE"/>
    <w:rsid w:val="009C12E6"/>
    <w:rsid w:val="009C24A6"/>
    <w:rsid w:val="009C4F9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4DA1"/>
    <w:rsid w:val="00A06537"/>
    <w:rsid w:val="00A07B5B"/>
    <w:rsid w:val="00A1597D"/>
    <w:rsid w:val="00A23269"/>
    <w:rsid w:val="00A26F14"/>
    <w:rsid w:val="00A26F5A"/>
    <w:rsid w:val="00A27F42"/>
    <w:rsid w:val="00A30214"/>
    <w:rsid w:val="00A3048D"/>
    <w:rsid w:val="00A32C8A"/>
    <w:rsid w:val="00A336E7"/>
    <w:rsid w:val="00A37118"/>
    <w:rsid w:val="00A40CF6"/>
    <w:rsid w:val="00A42017"/>
    <w:rsid w:val="00A431D4"/>
    <w:rsid w:val="00A44D36"/>
    <w:rsid w:val="00A46C63"/>
    <w:rsid w:val="00A525E0"/>
    <w:rsid w:val="00A5580A"/>
    <w:rsid w:val="00A55C5F"/>
    <w:rsid w:val="00A56939"/>
    <w:rsid w:val="00A56950"/>
    <w:rsid w:val="00A56CED"/>
    <w:rsid w:val="00A61B49"/>
    <w:rsid w:val="00A61CED"/>
    <w:rsid w:val="00A6376D"/>
    <w:rsid w:val="00A64493"/>
    <w:rsid w:val="00A66441"/>
    <w:rsid w:val="00A66E3C"/>
    <w:rsid w:val="00A67DDF"/>
    <w:rsid w:val="00A71F96"/>
    <w:rsid w:val="00A722F0"/>
    <w:rsid w:val="00A775D5"/>
    <w:rsid w:val="00A81E4D"/>
    <w:rsid w:val="00A8270F"/>
    <w:rsid w:val="00A82C61"/>
    <w:rsid w:val="00A83B59"/>
    <w:rsid w:val="00A9303E"/>
    <w:rsid w:val="00A93B21"/>
    <w:rsid w:val="00A940BE"/>
    <w:rsid w:val="00A9597B"/>
    <w:rsid w:val="00AA244B"/>
    <w:rsid w:val="00AA250D"/>
    <w:rsid w:val="00AA34A9"/>
    <w:rsid w:val="00AA75D5"/>
    <w:rsid w:val="00AA7B54"/>
    <w:rsid w:val="00AB15D5"/>
    <w:rsid w:val="00AB47E3"/>
    <w:rsid w:val="00AB4F93"/>
    <w:rsid w:val="00AB537D"/>
    <w:rsid w:val="00AB6B7E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3728"/>
    <w:rsid w:val="00B054CA"/>
    <w:rsid w:val="00B10D1B"/>
    <w:rsid w:val="00B117DB"/>
    <w:rsid w:val="00B11F64"/>
    <w:rsid w:val="00B13403"/>
    <w:rsid w:val="00B134A0"/>
    <w:rsid w:val="00B13E03"/>
    <w:rsid w:val="00B27ACC"/>
    <w:rsid w:val="00B3020E"/>
    <w:rsid w:val="00B3415B"/>
    <w:rsid w:val="00B41BA5"/>
    <w:rsid w:val="00B439B6"/>
    <w:rsid w:val="00B46A02"/>
    <w:rsid w:val="00B4796B"/>
    <w:rsid w:val="00B500B3"/>
    <w:rsid w:val="00B502DF"/>
    <w:rsid w:val="00B507FA"/>
    <w:rsid w:val="00B50DAD"/>
    <w:rsid w:val="00B54082"/>
    <w:rsid w:val="00B57370"/>
    <w:rsid w:val="00B6087D"/>
    <w:rsid w:val="00B62C09"/>
    <w:rsid w:val="00B63382"/>
    <w:rsid w:val="00B6498C"/>
    <w:rsid w:val="00B6522B"/>
    <w:rsid w:val="00B656DC"/>
    <w:rsid w:val="00B67EDE"/>
    <w:rsid w:val="00B70142"/>
    <w:rsid w:val="00B81029"/>
    <w:rsid w:val="00B81BFD"/>
    <w:rsid w:val="00B81E1A"/>
    <w:rsid w:val="00B849F7"/>
    <w:rsid w:val="00B95149"/>
    <w:rsid w:val="00B95B55"/>
    <w:rsid w:val="00B97687"/>
    <w:rsid w:val="00BA05FC"/>
    <w:rsid w:val="00BA3B11"/>
    <w:rsid w:val="00BA66FA"/>
    <w:rsid w:val="00BB0E23"/>
    <w:rsid w:val="00BB14BB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E2AED"/>
    <w:rsid w:val="00BF0D09"/>
    <w:rsid w:val="00BF137D"/>
    <w:rsid w:val="00BF4205"/>
    <w:rsid w:val="00BF57EE"/>
    <w:rsid w:val="00C01D70"/>
    <w:rsid w:val="00C02756"/>
    <w:rsid w:val="00C05AE6"/>
    <w:rsid w:val="00C06D35"/>
    <w:rsid w:val="00C10F42"/>
    <w:rsid w:val="00C128D5"/>
    <w:rsid w:val="00C176AD"/>
    <w:rsid w:val="00C17A81"/>
    <w:rsid w:val="00C21185"/>
    <w:rsid w:val="00C21FF3"/>
    <w:rsid w:val="00C25146"/>
    <w:rsid w:val="00C31E91"/>
    <w:rsid w:val="00C32CDF"/>
    <w:rsid w:val="00C365D6"/>
    <w:rsid w:val="00C42E1B"/>
    <w:rsid w:val="00C4308D"/>
    <w:rsid w:val="00C43398"/>
    <w:rsid w:val="00C5181E"/>
    <w:rsid w:val="00C51FA2"/>
    <w:rsid w:val="00C53CD3"/>
    <w:rsid w:val="00C54A69"/>
    <w:rsid w:val="00C5529F"/>
    <w:rsid w:val="00C55BBA"/>
    <w:rsid w:val="00C576A7"/>
    <w:rsid w:val="00C62184"/>
    <w:rsid w:val="00C6276C"/>
    <w:rsid w:val="00C62E30"/>
    <w:rsid w:val="00C63210"/>
    <w:rsid w:val="00C66F99"/>
    <w:rsid w:val="00C81E6E"/>
    <w:rsid w:val="00C835D8"/>
    <w:rsid w:val="00C84BBD"/>
    <w:rsid w:val="00C92383"/>
    <w:rsid w:val="00C9351D"/>
    <w:rsid w:val="00C942D0"/>
    <w:rsid w:val="00CA45C1"/>
    <w:rsid w:val="00CA5A1A"/>
    <w:rsid w:val="00CA67F2"/>
    <w:rsid w:val="00CA6E43"/>
    <w:rsid w:val="00CB06AF"/>
    <w:rsid w:val="00CB61C0"/>
    <w:rsid w:val="00CC34AC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6ABE"/>
    <w:rsid w:val="00D3020B"/>
    <w:rsid w:val="00D42428"/>
    <w:rsid w:val="00D42881"/>
    <w:rsid w:val="00D43A85"/>
    <w:rsid w:val="00D4491C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51DD"/>
    <w:rsid w:val="00D97FE0"/>
    <w:rsid w:val="00DA38E0"/>
    <w:rsid w:val="00DA3ED7"/>
    <w:rsid w:val="00DA69F3"/>
    <w:rsid w:val="00DA6C99"/>
    <w:rsid w:val="00DB1F1C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F01BD"/>
    <w:rsid w:val="00DF0C6C"/>
    <w:rsid w:val="00DF1174"/>
    <w:rsid w:val="00DF545F"/>
    <w:rsid w:val="00E0306E"/>
    <w:rsid w:val="00E1004A"/>
    <w:rsid w:val="00E14199"/>
    <w:rsid w:val="00E152C5"/>
    <w:rsid w:val="00E152E3"/>
    <w:rsid w:val="00E17B31"/>
    <w:rsid w:val="00E21C1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469"/>
    <w:rsid w:val="00E62342"/>
    <w:rsid w:val="00E639BB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1168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6A53"/>
    <w:rsid w:val="00EF0F76"/>
    <w:rsid w:val="00EF2905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46A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C09"/>
    <w:rsid w:val="00F55500"/>
    <w:rsid w:val="00F56284"/>
    <w:rsid w:val="00F56553"/>
    <w:rsid w:val="00F56DA2"/>
    <w:rsid w:val="00F60775"/>
    <w:rsid w:val="00F613E4"/>
    <w:rsid w:val="00F66AC9"/>
    <w:rsid w:val="00F67468"/>
    <w:rsid w:val="00F73663"/>
    <w:rsid w:val="00F7415B"/>
    <w:rsid w:val="00F75513"/>
    <w:rsid w:val="00F77A30"/>
    <w:rsid w:val="00F77E93"/>
    <w:rsid w:val="00F84762"/>
    <w:rsid w:val="00F8481F"/>
    <w:rsid w:val="00F91247"/>
    <w:rsid w:val="00F92F03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D8D"/>
    <w:rsid w:val="00FC64F7"/>
    <w:rsid w:val="00FD140D"/>
    <w:rsid w:val="00FD2A28"/>
    <w:rsid w:val="00FD541D"/>
    <w:rsid w:val="00FE149A"/>
    <w:rsid w:val="00FE6451"/>
    <w:rsid w:val="00FE7DA6"/>
    <w:rsid w:val="00FF547A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286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12</cp:revision>
  <cp:lastPrinted>2022-07-18T07:02:00Z</cp:lastPrinted>
  <dcterms:created xsi:type="dcterms:W3CDTF">2022-07-20T09:43:00Z</dcterms:created>
  <dcterms:modified xsi:type="dcterms:W3CDTF">2022-07-22T08:39:00Z</dcterms:modified>
</cp:coreProperties>
</file>